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A01D1FB" w14:textId="753AE5DA" w:rsidR="00621748" w:rsidRPr="00FA124A" w:rsidRDefault="00DB35A9" w:rsidP="00621748">
      <w:pPr>
        <w:suppressAutoHyphens/>
        <w:spacing w:line="360" w:lineRule="auto"/>
        <w:rPr>
          <w:rFonts w:eastAsia="Calibri"/>
          <w:bCs/>
          <w:szCs w:val="24"/>
          <w:lang w:val="sq-AL"/>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621748" w:rsidRPr="00FA124A">
        <w:rPr>
          <w:rFonts w:eastAsia="Calibri"/>
          <w:bCs/>
          <w:szCs w:val="24"/>
          <w:lang w:val="sq-AL"/>
        </w:rPr>
        <w:t xml:space="preserve">External Expertise Service for </w:t>
      </w:r>
      <w:r w:rsidR="006C331E" w:rsidRPr="00FA124A">
        <w:rPr>
          <w:rFonts w:eastAsia="Calibri"/>
          <w:bCs/>
          <w:szCs w:val="24"/>
          <w:lang w:val="sq-AL"/>
        </w:rPr>
        <w:t>“Technical assistance in creation of databases and digital maps for a climate characterization of the cities (WP2)”</w:t>
      </w:r>
    </w:p>
    <w:p w14:paraId="4947C563" w14:textId="77777777" w:rsidR="00FA124A" w:rsidRDefault="00FA124A" w:rsidP="00FA124A">
      <w:pPr>
        <w:spacing w:after="120"/>
        <w:jc w:val="both"/>
        <w:rPr>
          <w:b/>
          <w:szCs w:val="24"/>
          <w:u w:val="single"/>
        </w:rPr>
      </w:pPr>
    </w:p>
    <w:p w14:paraId="01DD7E28" w14:textId="5721DDD3" w:rsidR="00893ED0" w:rsidRDefault="00B513FE" w:rsidP="00FA124A">
      <w:pPr>
        <w:spacing w:after="120"/>
        <w:jc w:val="both"/>
        <w:rPr>
          <w:b/>
          <w:szCs w:val="24"/>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893ED0" w:rsidRPr="00DB74A5">
        <w:rPr>
          <w:b/>
          <w:szCs w:val="24"/>
        </w:rPr>
        <w:t xml:space="preserve">External Expertise Service for </w:t>
      </w:r>
      <w:r w:rsidR="006C331E">
        <w:rPr>
          <w:b/>
          <w:szCs w:val="24"/>
        </w:rPr>
        <w:t>“</w:t>
      </w:r>
      <w:r w:rsidR="006C331E" w:rsidRPr="006C331E">
        <w:rPr>
          <w:b/>
          <w:szCs w:val="24"/>
        </w:rPr>
        <w:t xml:space="preserve">Technical assistance in creation of databases and digital maps for a climate characterization of the cities (WP2)” </w:t>
      </w:r>
      <w:r w:rsidR="00893ED0">
        <w:rPr>
          <w:b/>
          <w:szCs w:val="24"/>
        </w:rPr>
        <w:t xml:space="preserve">under the project </w:t>
      </w:r>
      <w:r w:rsidR="00893ED0" w:rsidRPr="004F233F">
        <w:rPr>
          <w:b/>
          <w:szCs w:val="24"/>
        </w:rPr>
        <w:t>“NATURED- Nature-</w:t>
      </w:r>
      <w:proofErr w:type="spellStart"/>
      <w:r w:rsidR="00893ED0" w:rsidRPr="004F233F">
        <w:rPr>
          <w:b/>
          <w:szCs w:val="24"/>
        </w:rPr>
        <w:t>bAsed</w:t>
      </w:r>
      <w:proofErr w:type="spellEnd"/>
      <w:r w:rsidR="00893ED0" w:rsidRPr="004F233F">
        <w:rPr>
          <w:b/>
          <w:szCs w:val="24"/>
        </w:rPr>
        <w:t xml:space="preserve"> </w:t>
      </w:r>
      <w:proofErr w:type="spellStart"/>
      <w:r w:rsidR="00893ED0" w:rsidRPr="004F233F">
        <w:rPr>
          <w:b/>
          <w:szCs w:val="24"/>
        </w:rPr>
        <w:t>soluTions</w:t>
      </w:r>
      <w:proofErr w:type="spellEnd"/>
      <w:r w:rsidR="00893ED0" w:rsidRPr="004F233F">
        <w:rPr>
          <w:b/>
          <w:szCs w:val="24"/>
        </w:rPr>
        <w:t xml:space="preserve"> for a </w:t>
      </w:r>
      <w:proofErr w:type="spellStart"/>
      <w:r w:rsidR="00893ED0" w:rsidRPr="004F233F">
        <w:rPr>
          <w:b/>
          <w:szCs w:val="24"/>
        </w:rPr>
        <w:t>jUst</w:t>
      </w:r>
      <w:proofErr w:type="spellEnd"/>
      <w:r w:rsidR="00893ED0" w:rsidRPr="004F233F">
        <w:rPr>
          <w:b/>
          <w:szCs w:val="24"/>
        </w:rPr>
        <w:t xml:space="preserve"> Resilience in </w:t>
      </w:r>
      <w:proofErr w:type="spellStart"/>
      <w:r w:rsidR="00893ED0" w:rsidRPr="004F233F">
        <w:rPr>
          <w:b/>
          <w:szCs w:val="24"/>
        </w:rPr>
        <w:t>thE</w:t>
      </w:r>
      <w:proofErr w:type="spellEnd"/>
      <w:r w:rsidR="00893ED0" w:rsidRPr="004F233F">
        <w:rPr>
          <w:b/>
          <w:szCs w:val="24"/>
        </w:rPr>
        <w:t xml:space="preserve"> Adriatic-Ionian citie</w:t>
      </w:r>
      <w:r w:rsidR="006C331E">
        <w:rPr>
          <w:b/>
          <w:szCs w:val="24"/>
        </w:rPr>
        <w:t>s” IPA-ADRION00445/ Order No. 35</w:t>
      </w:r>
      <w:r w:rsidR="00893ED0" w:rsidRPr="004F233F">
        <w:rPr>
          <w:b/>
          <w:szCs w:val="24"/>
        </w:rPr>
        <w:t xml:space="preserve">/ </w:t>
      </w:r>
      <w:proofErr w:type="spellStart"/>
      <w:r w:rsidR="00893ED0" w:rsidRPr="004F233F">
        <w:rPr>
          <w:b/>
          <w:szCs w:val="24"/>
        </w:rPr>
        <w:t>Prot</w:t>
      </w:r>
      <w:proofErr w:type="spellEnd"/>
      <w:r w:rsidR="006C331E">
        <w:rPr>
          <w:b/>
          <w:szCs w:val="24"/>
        </w:rPr>
        <w:t xml:space="preserve"> No. 1083</w:t>
      </w:r>
    </w:p>
    <w:p w14:paraId="77ECC754" w14:textId="77777777" w:rsidR="00893ED0" w:rsidRDefault="00893ED0" w:rsidP="00FA124A">
      <w:pPr>
        <w:suppressAutoHyphens/>
        <w:spacing w:line="360" w:lineRule="auto"/>
        <w:jc w:val="both"/>
        <w:rPr>
          <w:rStyle w:val="Strong"/>
          <w:sz w:val="22"/>
          <w:szCs w:val="22"/>
          <w:u w:val="single"/>
        </w:rPr>
      </w:pPr>
    </w:p>
    <w:p w14:paraId="5B463A74" w14:textId="43E9B5B5" w:rsidR="00EF74CF" w:rsidRPr="00A76C96" w:rsidRDefault="00EF74CF" w:rsidP="00893ED0">
      <w:pPr>
        <w:suppressAutoHyphens/>
        <w:spacing w:line="360" w:lineRule="auto"/>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 xml:space="preserve">Official name: </w:t>
      </w:r>
      <w:proofErr w:type="spellStart"/>
      <w:r w:rsidRPr="00A76C96">
        <w:rPr>
          <w:rStyle w:val="Strong"/>
          <w:sz w:val="22"/>
          <w:szCs w:val="22"/>
          <w:lang w:val="en-GB"/>
        </w:rPr>
        <w:t>Bashkia</w:t>
      </w:r>
      <w:proofErr w:type="spellEnd"/>
      <w:r w:rsidRPr="00A76C96">
        <w:rPr>
          <w:rStyle w:val="Strong"/>
          <w:sz w:val="22"/>
          <w:szCs w:val="22"/>
          <w:lang w:val="en-GB"/>
        </w:rPr>
        <w:t xml:space="preserve"> </w:t>
      </w:r>
      <w:proofErr w:type="spellStart"/>
      <w:r w:rsidRPr="00A76C96">
        <w:rPr>
          <w:rStyle w:val="Strong"/>
          <w:sz w:val="22"/>
          <w:szCs w:val="22"/>
          <w:lang w:val="en-GB"/>
        </w:rPr>
        <w:t>Tiranë</w:t>
      </w:r>
      <w:proofErr w:type="spellEnd"/>
      <w:r w:rsidRPr="00A76C96">
        <w:rPr>
          <w:rStyle w:val="Strong"/>
          <w:sz w:val="22"/>
          <w:szCs w:val="22"/>
          <w:lang w:val="en-GB"/>
        </w:rPr>
        <w:br/>
        <w:t xml:space="preserve">Postal address: </w:t>
      </w:r>
      <w:proofErr w:type="spellStart"/>
      <w:r w:rsidRPr="00A76C96">
        <w:rPr>
          <w:rStyle w:val="Strong"/>
          <w:sz w:val="22"/>
          <w:szCs w:val="22"/>
          <w:lang w:val="en-GB"/>
        </w:rPr>
        <w:t>Bulevardi</w:t>
      </w:r>
      <w:proofErr w:type="spellEnd"/>
      <w:r w:rsidRPr="00A76C96">
        <w:rPr>
          <w:rStyle w:val="Strong"/>
          <w:sz w:val="22"/>
          <w:szCs w:val="22"/>
          <w:lang w:val="en-GB"/>
        </w:rPr>
        <w:t xml:space="preserve"> “</w:t>
      </w:r>
      <w:proofErr w:type="spellStart"/>
      <w:r w:rsidRPr="00A76C96">
        <w:rPr>
          <w:rStyle w:val="Strong"/>
          <w:sz w:val="22"/>
          <w:szCs w:val="22"/>
          <w:lang w:val="en-GB"/>
        </w:rPr>
        <w:t>Dëshmorët</w:t>
      </w:r>
      <w:proofErr w:type="spellEnd"/>
      <w:r w:rsidRPr="00A76C96">
        <w:rPr>
          <w:rStyle w:val="Strong"/>
          <w:sz w:val="22"/>
          <w:szCs w:val="22"/>
          <w:lang w:val="en-GB"/>
        </w:rPr>
        <w:t xml:space="preserve"> e Kombit”Nr.1, </w:t>
      </w:r>
      <w:proofErr w:type="spellStart"/>
      <w:r w:rsidRPr="00A76C96">
        <w:rPr>
          <w:rStyle w:val="Strong"/>
          <w:sz w:val="22"/>
          <w:szCs w:val="22"/>
          <w:lang w:val="en-GB"/>
        </w:rPr>
        <w:t>Tiranë</w:t>
      </w:r>
      <w:proofErr w:type="spellEnd"/>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01CD8D0E" w14:textId="4CBD8AB0" w:rsidR="00621748" w:rsidRDefault="00B513FE" w:rsidP="002547F4">
      <w:pPr>
        <w:suppressAutoHyphens/>
        <w:spacing w:line="360" w:lineRule="auto"/>
        <w:rPr>
          <w:rFonts w:eastAsia="Calibri"/>
          <w:b/>
          <w:bCs/>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893ED0">
        <w:rPr>
          <w:rStyle w:val="Strong"/>
          <w:b w:val="0"/>
          <w:sz w:val="22"/>
          <w:szCs w:val="22"/>
          <w:lang w:val="en-GB"/>
        </w:rPr>
        <w:t xml:space="preserve"> </w:t>
      </w:r>
      <w:r w:rsidR="00621748" w:rsidRPr="00621748">
        <w:rPr>
          <w:rFonts w:eastAsia="Calibri"/>
          <w:b/>
          <w:bCs/>
          <w:snapToGrid/>
          <w:color w:val="000000"/>
          <w:szCs w:val="24"/>
        </w:rPr>
        <w:t xml:space="preserve">External Expertise Service for </w:t>
      </w:r>
      <w:r w:rsidR="006C331E" w:rsidRPr="006C331E">
        <w:rPr>
          <w:rFonts w:eastAsia="Calibri"/>
          <w:b/>
          <w:bCs/>
          <w:snapToGrid/>
          <w:color w:val="000000"/>
          <w:szCs w:val="24"/>
        </w:rPr>
        <w:t>“Technical assistance in creation of databases and digital maps for a climate characterization of the cities (WP2)”</w:t>
      </w:r>
    </w:p>
    <w:p w14:paraId="0882407B" w14:textId="6F1488B5" w:rsidR="00CF366A" w:rsidRPr="008F66E7" w:rsidRDefault="00CF366A" w:rsidP="002547F4">
      <w:pPr>
        <w:suppressAutoHyphens/>
        <w:spacing w:line="360" w:lineRule="auto"/>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444A3A13" w14:textId="374BE8A6" w:rsidR="00FA124A"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bookmarkStart w:id="0" w:name="_GoBack"/>
      <w:bookmarkEnd w:id="0"/>
    </w:p>
    <w:p w14:paraId="3A977B1E" w14:textId="284D9B44" w:rsidR="006174EC" w:rsidRDefault="00010B32" w:rsidP="006174EC">
      <w:pPr>
        <w:outlineLvl w:val="0"/>
        <w:rPr>
          <w:rStyle w:val="Strong"/>
          <w:sz w:val="22"/>
          <w:szCs w:val="22"/>
          <w:u w:val="single"/>
          <w:lang w:val="en-GB"/>
        </w:rPr>
      </w:pPr>
      <w:r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2C171DA1"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6C331E">
        <w:rPr>
          <w:szCs w:val="24"/>
          <w:lang w:val="sq-AL"/>
        </w:rPr>
        <w:t>10,456.00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lastRenderedPageBreak/>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1A29731E" w:rsidR="0000520C" w:rsidRPr="007C201A" w:rsidRDefault="00CC6D8C" w:rsidP="0000520C">
      <w:pPr>
        <w:outlineLvl w:val="0"/>
        <w:rPr>
          <w:rStyle w:val="Strong"/>
          <w:sz w:val="22"/>
          <w:szCs w:val="22"/>
          <w:u w:val="single"/>
          <w:lang w:val="en-GB"/>
        </w:rPr>
      </w:pPr>
      <w:r w:rsidRPr="00885065">
        <w:rPr>
          <w:rStyle w:val="Strong"/>
          <w:b w:val="0"/>
          <w:sz w:val="22"/>
          <w:szCs w:val="22"/>
          <w:lang w:val="en-GB"/>
        </w:rPr>
        <w:t xml:space="preserve">Date: </w:t>
      </w:r>
      <w:r w:rsidR="00885065" w:rsidRPr="00885065">
        <w:rPr>
          <w:rStyle w:val="Strong"/>
          <w:b w:val="0"/>
          <w:sz w:val="22"/>
          <w:szCs w:val="22"/>
          <w:lang w:val="en-GB"/>
        </w:rPr>
        <w:t>17.02.2025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3B41342" w14:textId="77777777" w:rsidR="00893ED0" w:rsidRDefault="00893ED0" w:rsidP="00CC6D8C">
      <w:pPr>
        <w:outlineLvl w:val="0"/>
        <w:rPr>
          <w:rStyle w:val="Strong"/>
          <w:sz w:val="22"/>
          <w:szCs w:val="22"/>
          <w:u w:val="single"/>
          <w:lang w:val="en-GB"/>
        </w:rPr>
      </w:pPr>
    </w:p>
    <w:p w14:paraId="1176BE21" w14:textId="3C33363A"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69FD79B6" w14:textId="77777777" w:rsidR="00893ED0" w:rsidRDefault="00893ED0" w:rsidP="00CC6D8C">
      <w:pPr>
        <w:outlineLvl w:val="0"/>
        <w:rPr>
          <w:rStyle w:val="Strong"/>
          <w:sz w:val="22"/>
          <w:szCs w:val="22"/>
          <w:u w:val="single"/>
          <w:lang w:val="en-GB"/>
        </w:rPr>
      </w:pPr>
    </w:p>
    <w:p w14:paraId="33894EC1" w14:textId="0BE4F7A7"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0444027B" w:rsidR="00DE28AE" w:rsidRPr="00D225CC" w:rsidRDefault="00790D7A" w:rsidP="008F66E7">
      <w:pPr>
        <w:outlineLvl w:val="0"/>
        <w:rPr>
          <w:lang w:val="en-GB"/>
        </w:rPr>
      </w:pPr>
      <w:r w:rsidRPr="00885065">
        <w:rPr>
          <w:rStyle w:val="Strong"/>
          <w:b w:val="0"/>
          <w:sz w:val="22"/>
          <w:szCs w:val="22"/>
          <w:lang w:val="en-GB"/>
        </w:rPr>
        <w:t>Date:</w:t>
      </w:r>
      <w:r w:rsidRPr="00885065">
        <w:rPr>
          <w:rStyle w:val="Strong"/>
          <w:b w:val="0"/>
          <w:sz w:val="22"/>
          <w:szCs w:val="22"/>
          <w:u w:val="single"/>
          <w:lang w:val="en-GB"/>
        </w:rPr>
        <w:t xml:space="preserve"> </w:t>
      </w:r>
      <w:r w:rsidR="00885065" w:rsidRPr="00885065">
        <w:rPr>
          <w:rStyle w:val="Strong"/>
          <w:b w:val="0"/>
          <w:sz w:val="22"/>
          <w:szCs w:val="22"/>
          <w:lang w:val="en-GB"/>
        </w:rPr>
        <w:t>18.02.2025</w:t>
      </w:r>
      <w:r w:rsidRPr="00F82AA4">
        <w:rPr>
          <w:rStyle w:val="Strong"/>
          <w:b w:val="0"/>
          <w:sz w:val="22"/>
          <w:szCs w:val="22"/>
          <w:u w:val="single"/>
          <w:lang w:val="en-GB"/>
        </w:rPr>
        <w:br/>
      </w:r>
      <w:r w:rsidRPr="00A16F39">
        <w:rPr>
          <w:rStyle w:val="Strong"/>
          <w:b w:val="0"/>
          <w:sz w:val="22"/>
          <w:szCs w:val="22"/>
          <w:lang w:val="en-GB"/>
        </w:rPr>
        <w:t>Local time (Central European Time):</w:t>
      </w:r>
      <w:r w:rsidR="006C331E">
        <w:rPr>
          <w:rStyle w:val="Strong"/>
          <w:b w:val="0"/>
          <w:sz w:val="22"/>
          <w:szCs w:val="22"/>
          <w:lang w:val="en-GB"/>
        </w:rPr>
        <w:t xml:space="preserve"> 13:00 p</w:t>
      </w:r>
      <w:r>
        <w:rPr>
          <w:rStyle w:val="Strong"/>
          <w:b w:val="0"/>
          <w:sz w:val="22"/>
          <w:szCs w:val="22"/>
          <w:lang w:val="en-GB"/>
        </w:rPr>
        <w:t>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2FD90" w14:textId="77777777" w:rsidR="00924850" w:rsidRDefault="00924850">
      <w:r>
        <w:separator/>
      </w:r>
    </w:p>
  </w:endnote>
  <w:endnote w:type="continuationSeparator" w:id="0">
    <w:p w14:paraId="4145587F" w14:textId="77777777" w:rsidR="00924850" w:rsidRDefault="0092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56A49931"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A124A">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FA124A">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B1C08" w14:textId="77777777" w:rsidR="00924850" w:rsidRDefault="00924850">
      <w:r>
        <w:separator/>
      </w:r>
    </w:p>
  </w:footnote>
  <w:footnote w:type="continuationSeparator" w:id="0">
    <w:p w14:paraId="0DD02B93" w14:textId="77777777" w:rsidR="00924850" w:rsidRDefault="00924850">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1079"/>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01F2"/>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1693"/>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E6F59"/>
    <w:rsid w:val="001F08D0"/>
    <w:rsid w:val="001F120E"/>
    <w:rsid w:val="001F1546"/>
    <w:rsid w:val="001F47F3"/>
    <w:rsid w:val="001F5D80"/>
    <w:rsid w:val="00201320"/>
    <w:rsid w:val="00210466"/>
    <w:rsid w:val="00221CCE"/>
    <w:rsid w:val="00226829"/>
    <w:rsid w:val="00231106"/>
    <w:rsid w:val="00233B9D"/>
    <w:rsid w:val="00233DDA"/>
    <w:rsid w:val="00250A28"/>
    <w:rsid w:val="00251057"/>
    <w:rsid w:val="002547F4"/>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5559D"/>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D3A45"/>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1748"/>
    <w:rsid w:val="00626BBA"/>
    <w:rsid w:val="00627FB4"/>
    <w:rsid w:val="00637237"/>
    <w:rsid w:val="0064066F"/>
    <w:rsid w:val="0064390B"/>
    <w:rsid w:val="00651CAF"/>
    <w:rsid w:val="00652C2A"/>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C331E"/>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85065"/>
    <w:rsid w:val="00892A43"/>
    <w:rsid w:val="008938FF"/>
    <w:rsid w:val="00893ED0"/>
    <w:rsid w:val="00894E29"/>
    <w:rsid w:val="0089693D"/>
    <w:rsid w:val="00897A50"/>
    <w:rsid w:val="008A1514"/>
    <w:rsid w:val="008A377D"/>
    <w:rsid w:val="008A62AB"/>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4850"/>
    <w:rsid w:val="00925F7F"/>
    <w:rsid w:val="0092731B"/>
    <w:rsid w:val="00947EF4"/>
    <w:rsid w:val="00952960"/>
    <w:rsid w:val="00954440"/>
    <w:rsid w:val="00956BEA"/>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723BD"/>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61AAA"/>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24A"/>
    <w:rsid w:val="00FA17FC"/>
    <w:rsid w:val="00FA43CC"/>
    <w:rsid w:val="00FB17AC"/>
    <w:rsid w:val="00FB7051"/>
    <w:rsid w:val="00FC08E1"/>
    <w:rsid w:val="00FC622D"/>
    <w:rsid w:val="00FC69B5"/>
    <w:rsid w:val="00FD405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693B0F-29D4-4702-8AB5-ED9B79D74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Bixhi</cp:lastModifiedBy>
  <cp:revision>15</cp:revision>
  <cp:lastPrinted>2014-01-30T15:32:00Z</cp:lastPrinted>
  <dcterms:created xsi:type="dcterms:W3CDTF">2024-11-18T12:23:00Z</dcterms:created>
  <dcterms:modified xsi:type="dcterms:W3CDTF">2025-01-14T11:37:00Z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